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A780C" w14:textId="77777777" w:rsidR="0066323B" w:rsidRDefault="0066323B">
      <w:r>
        <w:separator/>
      </w:r>
    </w:p>
  </w:endnote>
  <w:endnote w:type="continuationSeparator" w:id="0">
    <w:p w14:paraId="0FE3047B" w14:textId="77777777" w:rsidR="0066323B" w:rsidRDefault="0066323B">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5BB9" w14:textId="77777777" w:rsidR="0066323B" w:rsidRDefault="0066323B">
      <w:r>
        <w:separator/>
      </w:r>
    </w:p>
  </w:footnote>
  <w:footnote w:type="continuationSeparator" w:id="0">
    <w:p w14:paraId="27E400D4" w14:textId="77777777" w:rsidR="0066323B" w:rsidRDefault="00663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39B0EDB" w14:textId="55BC481B" w:rsidR="00A72CE9" w:rsidRDefault="00B571DA" w:rsidP="000F2FA9">
    <w:pPr>
      <w:pStyle w:val="Kopfzeile"/>
      <w:tabs>
        <w:tab w:val="clear" w:pos="9071"/>
        <w:tab w:val="right" w:pos="9354"/>
      </w:tabs>
      <w:rPr>
        <w:rFonts w:cs="Arial"/>
        <w:sz w:val="18"/>
      </w:rPr>
    </w:pPr>
    <w:r>
      <w:rPr>
        <w:rFonts w:cs="Arial"/>
        <w:sz w:val="18"/>
      </w:rPr>
      <w:t>Metallbau Fenster Türen</w:t>
    </w:r>
  </w:p>
  <w:p w14:paraId="5E73304B" w14:textId="7F127EE5"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hHPWciH390FlKgE4YTMFfZ/Y2vCyorwb3auM7xyKgbC+IPEkmG1Jxcn2H4t+khOr21j7+s8I1ADwDmJCrCRSQ==" w:salt="risl83Dlc0fcR/L+M74IN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D41B5"/>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6323B"/>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7664A"/>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2CE9"/>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571DA"/>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56190"/>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2E83"/>
    <w:rsid w:val="00EC5F36"/>
    <w:rsid w:val="00ED07A9"/>
    <w:rsid w:val="00ED1408"/>
    <w:rsid w:val="00ED1F56"/>
    <w:rsid w:val="00ED4EB5"/>
    <w:rsid w:val="00ED6889"/>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Antje Poliwoda</cp:lastModifiedBy>
  <cp:revision>3</cp:revision>
  <cp:lastPrinted>2017-06-12T10:10:00Z</cp:lastPrinted>
  <dcterms:created xsi:type="dcterms:W3CDTF">2026-08-24T08:44:00Z</dcterms:created>
  <dcterms:modified xsi:type="dcterms:W3CDTF">2026-08-24T08:45:00Z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